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1553F13E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C10ADB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7149A8">
        <w:rPr>
          <w:b/>
        </w:rPr>
        <w:t>Kupní smlouvy – obecný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7D12BC55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A361EA">
        <w:rPr>
          <w:rFonts w:cs="Arial"/>
          <w:szCs w:val="20"/>
        </w:rPr>
        <w:t>2</w:t>
      </w:r>
      <w:r w:rsidR="00A6651E">
        <w:rPr>
          <w:rFonts w:cs="Arial"/>
          <w:szCs w:val="20"/>
        </w:rPr>
        <w:t>2</w:t>
      </w:r>
      <w:r w:rsidR="00A361EA">
        <w:rPr>
          <w:rFonts w:cs="Arial"/>
          <w:szCs w:val="20"/>
        </w:rPr>
        <w:t>. 9. 2025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F027B6">
        <w:rPr>
          <w:rFonts w:cs="Arial"/>
          <w:szCs w:val="20"/>
        </w:rPr>
        <w:t>2A benzin</w:t>
      </w:r>
      <w:r w:rsidR="00261F77">
        <w:rPr>
          <w:rFonts w:cs="Arial"/>
          <w:szCs w:val="20"/>
        </w:rPr>
        <w:t xml:space="preserve"> </w:t>
      </w:r>
      <w:r w:rsidR="006336E1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FD0965" w:rsidRPr="00FD0965">
        <w:rPr>
          <w:rFonts w:cs="Arial"/>
          <w:szCs w:val="20"/>
        </w:rPr>
        <w:t>N006/25/V00011366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</w:t>
      </w:r>
      <w:r w:rsidR="006B360A" w:rsidRPr="00A21870">
        <w:rPr>
          <w:rFonts w:cs="Arial"/>
          <w:szCs w:val="20"/>
          <w:highlight w:val="yellow"/>
        </w:rPr>
        <w:t>e]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2FF113D8" w14:textId="77777777" w:rsidR="00FD0965" w:rsidRPr="00E0002D" w:rsidRDefault="00FD0965" w:rsidP="00FD0965">
      <w:pPr>
        <w:jc w:val="both"/>
        <w:rPr>
          <w:rFonts w:cs="Arial"/>
          <w:b/>
        </w:rPr>
      </w:pPr>
      <w:r w:rsidRPr="00E0002D">
        <w:rPr>
          <w:rFonts w:cs="Arial"/>
          <w:b/>
        </w:rPr>
        <w:t>Škoda Auto a.s.</w:t>
      </w:r>
    </w:p>
    <w:p w14:paraId="4E932095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sídlo: tř. Václava Klementa 869, 293 01 Mladá Boleslav</w:t>
      </w:r>
    </w:p>
    <w:p w14:paraId="7D55C92B" w14:textId="607A849D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zapsan</w:t>
      </w:r>
      <w:r w:rsidR="00A76E11" w:rsidRPr="00E0002D">
        <w:rPr>
          <w:rFonts w:cs="Arial"/>
        </w:rPr>
        <w:t>ý/</w:t>
      </w:r>
      <w:r w:rsidRPr="00E0002D">
        <w:rPr>
          <w:rFonts w:cs="Arial"/>
        </w:rPr>
        <w:t>á v obchodním rejstříku vedeném u Městského soudu v Praze pod spisovou značkou Rg. B 332</w:t>
      </w:r>
    </w:p>
    <w:p w14:paraId="5F137D0A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IČO: 00177041</w:t>
      </w:r>
    </w:p>
    <w:p w14:paraId="09B0E3BE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DIČ: CZ00177041</w:t>
      </w:r>
    </w:p>
    <w:p w14:paraId="621DB435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banka: UniCredit Bank CZ and SK, a.s.</w:t>
      </w:r>
    </w:p>
    <w:p w14:paraId="28973A55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č. účtu: 1000053254/2700</w:t>
      </w:r>
    </w:p>
    <w:p w14:paraId="4CA5A9FE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ID datové schránky: 67wchuf</w:t>
      </w:r>
    </w:p>
    <w:p w14:paraId="0A774A52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zastoupená: Ing. Tomáš Duchoň, vedoucí Prodej ČR</w:t>
      </w:r>
    </w:p>
    <w:p w14:paraId="134A940E" w14:textId="4DD01D55" w:rsidR="006B360A" w:rsidRPr="00E0002D" w:rsidRDefault="00FD0965" w:rsidP="00FD0965">
      <w:pPr>
        <w:jc w:val="both"/>
        <w:rPr>
          <w:rFonts w:cs="Arial"/>
          <w:szCs w:val="20"/>
        </w:rPr>
      </w:pPr>
      <w:r w:rsidRPr="00E0002D">
        <w:rPr>
          <w:rFonts w:cs="Arial"/>
        </w:rPr>
        <w:t xml:space="preserve">                    Ing. Jan Pícha, vedoucí Servisní služby ČR</w:t>
      </w:r>
    </w:p>
    <w:p w14:paraId="1773473F" w14:textId="0428B09A" w:rsidR="00FD0965" w:rsidRPr="003952EA" w:rsidRDefault="00FD0965" w:rsidP="00FD0965">
      <w:pPr>
        <w:jc w:val="both"/>
        <w:rPr>
          <w:rFonts w:cs="Arial"/>
          <w:szCs w:val="20"/>
        </w:rPr>
      </w:pPr>
      <w:r w:rsidRPr="00E0002D">
        <w:rPr>
          <w:rFonts w:cs="Arial"/>
        </w:rPr>
        <w:t xml:space="preserve">kontaktní osoba: Ing. Karolína Kapounová, </w:t>
      </w:r>
      <w:hyperlink r:id="rId8" w:history="1">
        <w:r w:rsidRPr="00E0002D">
          <w:rPr>
            <w:rStyle w:val="Hypertextovodkaz"/>
            <w:rFonts w:cs="Arial"/>
          </w:rPr>
          <w:t>karolina.kapounova@skoda-auto.cz</w:t>
        </w:r>
      </w:hyperlink>
      <w:r w:rsidRPr="00E0002D">
        <w:rPr>
          <w:rFonts w:cs="Arial"/>
        </w:rPr>
        <w:t>, 604 292 376</w:t>
      </w:r>
    </w:p>
    <w:p w14:paraId="350EC4EA" w14:textId="77777777" w:rsidR="00FD0965" w:rsidRDefault="00FD0965" w:rsidP="006B360A">
      <w:pPr>
        <w:jc w:val="both"/>
        <w:rPr>
          <w:rFonts w:cs="Arial"/>
          <w:szCs w:val="20"/>
        </w:rPr>
      </w:pPr>
    </w:p>
    <w:p w14:paraId="2F1EA2FF" w14:textId="12A52811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5818B84D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lastRenderedPageBreak/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191B77">
        <w:rPr>
          <w:rFonts w:cs="Arial"/>
          <w:szCs w:val="20"/>
        </w:rPr>
        <w:t>2079 a násl. a § 2085 a </w:t>
      </w:r>
      <w:r w:rsidR="008D70D6">
        <w:rPr>
          <w:rFonts w:cs="Arial"/>
          <w:szCs w:val="20"/>
        </w:rPr>
        <w:t>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1D0935">
        <w:rPr>
          <w:rFonts w:cs="Arial"/>
          <w:szCs w:val="20"/>
        </w:rPr>
        <w:t>2A benzin</w:t>
      </w:r>
      <w:r w:rsidR="006336E1" w:rsidRPr="006336E1">
        <w:rPr>
          <w:rFonts w:cs="Arial"/>
          <w:szCs w:val="20"/>
        </w:rPr>
        <w:t xml:space="preserve"> automat</w:t>
      </w:r>
      <w:r w:rsidRPr="00261F77">
        <w:rPr>
          <w:rFonts w:cs="Arial"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FD0965" w:rsidRPr="00FD0965">
        <w:rPr>
          <w:rFonts w:cs="Arial"/>
          <w:szCs w:val="20"/>
        </w:rPr>
        <w:t>26.</w:t>
      </w:r>
      <w:r w:rsidR="005F3BB9">
        <w:rPr>
          <w:rFonts w:cs="Arial"/>
          <w:szCs w:val="20"/>
        </w:rPr>
        <w:t xml:space="preserve"> </w:t>
      </w:r>
      <w:r w:rsidR="00FD0965" w:rsidRPr="00FD0965">
        <w:rPr>
          <w:rFonts w:cs="Arial"/>
          <w:szCs w:val="20"/>
        </w:rPr>
        <w:t>5.</w:t>
      </w:r>
      <w:r w:rsidR="005F3BB9">
        <w:rPr>
          <w:rFonts w:cs="Arial"/>
          <w:szCs w:val="20"/>
        </w:rPr>
        <w:t xml:space="preserve"> </w:t>
      </w:r>
      <w:r w:rsidR="00FD0965" w:rsidRPr="00FD0965">
        <w:rPr>
          <w:rFonts w:cs="Arial"/>
          <w:szCs w:val="20"/>
        </w:rPr>
        <w:t>2025</w:t>
      </w:r>
      <w:r w:rsidRPr="006711F9">
        <w:rPr>
          <w:rFonts w:cs="Arial"/>
          <w:szCs w:val="20"/>
        </w:rPr>
        <w:t xml:space="preserve"> pod evidenčním číslem </w:t>
      </w:r>
      <w:r w:rsidR="00FD0965" w:rsidRPr="00FD0965">
        <w:rPr>
          <w:rFonts w:cs="Arial"/>
          <w:szCs w:val="20"/>
        </w:rPr>
        <w:t>Z2025-028491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5AEDF6C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>, a to za podmínek uvedených v</w:t>
      </w:r>
      <w:r w:rsidR="00015016">
        <w:t xml:space="preserve">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68447D6C" w:rsidR="006B360A" w:rsidRPr="006814E3" w:rsidRDefault="006B360A" w:rsidP="00730C1D">
      <w:pPr>
        <w:pStyle w:val="Nadpis2"/>
      </w:pPr>
      <w:r w:rsidRPr="006814E3">
        <w:t>Předmětem</w:t>
      </w:r>
      <w:r w:rsidR="00015016">
        <w:t xml:space="preserve">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AE350CE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</w:t>
      </w:r>
      <w:r w:rsidR="00015016">
        <w:t xml:space="preserve">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D9FE37F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015016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79E7784B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</w:t>
      </w:r>
      <w:r w:rsidR="00015016">
        <w:t xml:space="preserve"> </w:t>
      </w:r>
      <w:r>
        <w:t xml:space="preserve">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6C28ED7B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D57CF4" w:rsidRPr="00730C1D">
        <w:rPr>
          <w:highlight w:val="yellow"/>
        </w:rPr>
        <w:t>[</w:t>
      </w:r>
      <w:r w:rsidR="00133A23" w:rsidRPr="00730C1D">
        <w:rPr>
          <w:highlight w:val="yellow"/>
        </w:rPr>
        <w:t>funkce] – [útvar</w:t>
      </w:r>
      <w:r w:rsidR="00B068A4" w:rsidRPr="002A2C7C">
        <w:rPr>
          <w:highlight w:val="yellow"/>
        </w:rPr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2B352EA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</w:t>
      </w:r>
      <w:r w:rsidR="00015016">
        <w:t xml:space="preserve">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>neupravené</w:t>
      </w:r>
      <w:r w:rsidR="00015016">
        <w:t xml:space="preserve">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4480B380" w:rsidR="00040B28" w:rsidRPr="00040B28" w:rsidRDefault="00040B28" w:rsidP="00730C1D">
      <w:pPr>
        <w:pStyle w:val="Nadpis2"/>
      </w:pPr>
      <w:r>
        <w:lastRenderedPageBreak/>
        <w:t>Podpisem</w:t>
      </w:r>
      <w:r w:rsidR="00015016">
        <w:t xml:space="preserve">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872FCD6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414E24F4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="00191B77">
        <w:t xml:space="preserve"> smlouvy souhlasí, rozumí jí a </w:t>
      </w:r>
      <w:r w:rsidRPr="00C70C7A">
        <w:t xml:space="preserve">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E7C1E3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>O uzavření</w:t>
      </w:r>
      <w:r w:rsidR="00015016">
        <w:rPr>
          <w:highlight w:val="yellow"/>
        </w:rPr>
        <w:t xml:space="preserve"> </w:t>
      </w:r>
      <w:r w:rsidRPr="006B45C7">
        <w:rPr>
          <w:highlight w:val="yellow"/>
        </w:rPr>
        <w:t xml:space="preserve">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4B73191C" w14:textId="601DB79B" w:rsidR="00FD0965" w:rsidRPr="00E0002D" w:rsidRDefault="006B360A" w:rsidP="00FD0965">
      <w:pPr>
        <w:rPr>
          <w:rFonts w:cs="Arial"/>
        </w:rPr>
      </w:pPr>
      <w:r w:rsidRPr="006711F9">
        <w:rPr>
          <w:rFonts w:cs="Arial"/>
          <w:szCs w:val="20"/>
        </w:rPr>
        <w:tab/>
      </w:r>
      <w:r w:rsidR="00FD0965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FD0965">
        <w:rPr>
          <w:rFonts w:cs="Arial"/>
          <w:szCs w:val="20"/>
        </w:rPr>
        <w:tab/>
      </w:r>
      <w:r w:rsidR="00FD0965">
        <w:rPr>
          <w:rFonts w:cs="Arial"/>
          <w:szCs w:val="20"/>
        </w:rPr>
        <w:tab/>
        <w:t xml:space="preserve">    </w:t>
      </w:r>
      <w:r w:rsidR="00FD0965" w:rsidRPr="00E0002D">
        <w:rPr>
          <w:rFonts w:cs="Arial"/>
        </w:rPr>
        <w:t>Ing. Tomáš Duchoň</w:t>
      </w:r>
    </w:p>
    <w:p w14:paraId="19973731" w14:textId="71A5F138" w:rsidR="00FD0965" w:rsidRPr="00E0002D" w:rsidRDefault="00FD0965" w:rsidP="00FD0965">
      <w:pPr>
        <w:ind w:left="5664"/>
        <w:rPr>
          <w:rFonts w:cs="Arial"/>
        </w:rPr>
      </w:pPr>
      <w:r w:rsidRPr="00E0002D">
        <w:rPr>
          <w:rFonts w:cs="Arial"/>
        </w:rPr>
        <w:t xml:space="preserve">     vedoucí Prodej ČR</w:t>
      </w:r>
    </w:p>
    <w:p w14:paraId="72768B40" w14:textId="592D1B7B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65DC4276" w14:textId="77777777" w:rsidR="00FD0965" w:rsidRPr="006711F9" w:rsidRDefault="00FD0965" w:rsidP="00FD0965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4DEEA3F9" w14:textId="29923CF5" w:rsidR="00FD0965" w:rsidRPr="00E0002D" w:rsidRDefault="00FD0965" w:rsidP="00FD0965">
      <w:pPr>
        <w:keepNext w:val="0"/>
        <w:ind w:left="708"/>
        <w:jc w:val="both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 xml:space="preserve">       </w:t>
      </w:r>
      <w:r w:rsidRPr="00E0002D">
        <w:rPr>
          <w:rFonts w:cs="Arial"/>
        </w:rPr>
        <w:t>Ing. Jan Pícha</w:t>
      </w:r>
    </w:p>
    <w:p w14:paraId="57157201" w14:textId="309EEBBD" w:rsidR="00FD0965" w:rsidRPr="00E0002D" w:rsidRDefault="00FD0965" w:rsidP="00FD0965">
      <w:pPr>
        <w:keepNext w:val="0"/>
        <w:ind w:left="4248" w:firstLine="708"/>
        <w:jc w:val="both"/>
        <w:rPr>
          <w:rFonts w:cs="Arial"/>
        </w:rPr>
      </w:pPr>
      <w:r w:rsidRPr="00E0002D">
        <w:rPr>
          <w:rFonts w:cs="Arial"/>
        </w:rPr>
        <w:t xml:space="preserve">        vedoucí Servisní služby ČR</w:t>
      </w: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713F7" w14:textId="77777777" w:rsidR="006B3AAF" w:rsidRDefault="006B3AAF">
      <w:r>
        <w:separator/>
      </w:r>
    </w:p>
  </w:endnote>
  <w:endnote w:type="continuationSeparator" w:id="0">
    <w:p w14:paraId="2DC69828" w14:textId="77777777" w:rsidR="006B3AAF" w:rsidRDefault="006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589D7079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A5A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A22A5A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2C4E3FCC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22A5A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22A5A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679D" w14:textId="77777777" w:rsidR="006B3AAF" w:rsidRDefault="006B3AAF">
      <w:r>
        <w:separator/>
      </w:r>
    </w:p>
  </w:footnote>
  <w:footnote w:type="continuationSeparator" w:id="0">
    <w:p w14:paraId="6F641FCE" w14:textId="77777777" w:rsidR="006B3AAF" w:rsidRDefault="006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016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1B77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0935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438C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1F77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2C7C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3BB9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36E1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49A8"/>
    <w:rsid w:val="00716831"/>
    <w:rsid w:val="007173BA"/>
    <w:rsid w:val="00717828"/>
    <w:rsid w:val="00720178"/>
    <w:rsid w:val="00721EC5"/>
    <w:rsid w:val="0072373E"/>
    <w:rsid w:val="00725DA5"/>
    <w:rsid w:val="00726267"/>
    <w:rsid w:val="00727383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A4A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1870"/>
    <w:rsid w:val="00A22641"/>
    <w:rsid w:val="00A22968"/>
    <w:rsid w:val="00A22A5A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1EA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51E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4AE"/>
    <w:rsid w:val="00A76B16"/>
    <w:rsid w:val="00A76E11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0ADB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0F1D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57CF4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02D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27B6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0965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A716B-1521-46AD-90A8-5DD6DF89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5</Pages>
  <Words>1010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84</cp:revision>
  <cp:lastPrinted>2025-08-26T08:25:00Z</cp:lastPrinted>
  <dcterms:created xsi:type="dcterms:W3CDTF">2017-08-16T13:37:00Z</dcterms:created>
  <dcterms:modified xsi:type="dcterms:W3CDTF">2025-09-23T13:36:00Z</dcterms:modified>
</cp:coreProperties>
</file>